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FC06F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506A5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D85201">
        <w:rPr>
          <w:rFonts w:ascii="Times New Roman" w:hAnsi="Times New Roman"/>
          <w:lang w:val="en-US"/>
        </w:rPr>
        <w:t>«_____»________________20</w:t>
      </w:r>
      <w:r w:rsidR="00B63AC3" w:rsidRPr="00D85201">
        <w:rPr>
          <w:rFonts w:ascii="Times New Roman" w:hAnsi="Times New Roman"/>
          <w:lang w:val="en-US"/>
        </w:rPr>
        <w:t>2</w:t>
      </w:r>
      <w:r w:rsidR="00506A5A" w:rsidRPr="00506A5A">
        <w:rPr>
          <w:rFonts w:ascii="Times New Roman" w:hAnsi="Times New Roman"/>
          <w:lang w:val="en-US"/>
        </w:rPr>
        <w:t>1</w:t>
      </w:r>
    </w:p>
    <w:p w:rsidR="00430D4C" w:rsidRPr="00D85201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D85201">
        <w:rPr>
          <w:rFonts w:ascii="Times New Roman" w:hAnsi="Times New Roman"/>
          <w:sz w:val="24"/>
          <w:szCs w:val="24"/>
        </w:rPr>
        <w:t>пер</w:t>
      </w:r>
      <w:proofErr w:type="gramStart"/>
      <w:r w:rsidR="00D85201">
        <w:rPr>
          <w:rFonts w:ascii="Times New Roman" w:hAnsi="Times New Roman"/>
          <w:sz w:val="24"/>
          <w:szCs w:val="24"/>
        </w:rPr>
        <w:t>.З</w:t>
      </w:r>
      <w:proofErr w:type="gramEnd"/>
      <w:r w:rsidR="00D85201">
        <w:rPr>
          <w:rFonts w:ascii="Times New Roman" w:hAnsi="Times New Roman"/>
          <w:sz w:val="24"/>
          <w:szCs w:val="24"/>
        </w:rPr>
        <w:t>аводской</w:t>
      </w:r>
      <w:r w:rsidR="009D26CA" w:rsidRPr="00D17571">
        <w:rPr>
          <w:rFonts w:ascii="Times New Roman" w:hAnsi="Times New Roman"/>
          <w:sz w:val="24"/>
          <w:szCs w:val="24"/>
        </w:rPr>
        <w:t xml:space="preserve">, </w:t>
      </w:r>
      <w:r w:rsidR="00D85201">
        <w:rPr>
          <w:rFonts w:ascii="Times New Roman" w:hAnsi="Times New Roman"/>
          <w:sz w:val="24"/>
          <w:szCs w:val="24"/>
        </w:rPr>
        <w:t>д.1а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D85201">
        <w:rPr>
          <w:rFonts w:ascii="Times New Roman" w:hAnsi="Times New Roman"/>
          <w:sz w:val="24"/>
          <w:szCs w:val="24"/>
        </w:rPr>
        <w:t>1978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F1082">
        <w:rPr>
          <w:rFonts w:ascii="Times New Roman" w:hAnsi="Times New Roman"/>
          <w:sz w:val="24"/>
          <w:szCs w:val="24"/>
        </w:rPr>
        <w:t>3</w:t>
      </w:r>
      <w:r w:rsidR="00D85201">
        <w:rPr>
          <w:rFonts w:ascii="Times New Roman" w:hAnsi="Times New Roman"/>
          <w:sz w:val="24"/>
          <w:szCs w:val="24"/>
        </w:rPr>
        <w:t>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D85201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</w:t>
      </w:r>
      <w:r w:rsidR="00D85201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D85201">
        <w:rPr>
          <w:rFonts w:ascii="Times New Roman" w:hAnsi="Times New Roman"/>
          <w:sz w:val="24"/>
          <w:szCs w:val="24"/>
          <w:u w:val="single"/>
        </w:rPr>
        <w:t>6590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D85201">
        <w:rPr>
          <w:rFonts w:ascii="Times New Roman" w:hAnsi="Times New Roman"/>
          <w:sz w:val="24"/>
          <w:szCs w:val="24"/>
          <w:u w:val="single"/>
        </w:rPr>
        <w:t>1244,7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D85201">
        <w:rPr>
          <w:rFonts w:ascii="Times New Roman" w:hAnsi="Times New Roman"/>
          <w:sz w:val="24"/>
          <w:szCs w:val="24"/>
          <w:u w:val="single"/>
        </w:rPr>
        <w:t>704,9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D85201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D85201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D85201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D8520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битум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D85201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D85201" w:rsidP="00D852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D85201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D85201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D8520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506A5A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506A5A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506A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506A5A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06A5A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179C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85201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6FA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F7422-4402-4D28-B6C9-3C16D45F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21</cp:revision>
  <cp:lastPrinted>2020-12-30T07:54:00Z</cp:lastPrinted>
  <dcterms:created xsi:type="dcterms:W3CDTF">2020-12-15T10:58:00Z</dcterms:created>
  <dcterms:modified xsi:type="dcterms:W3CDTF">2021-02-15T10:34:00Z</dcterms:modified>
</cp:coreProperties>
</file>